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E763A0" w:rsidRPr="000509FB" w:rsidRDefault="00E763A0" w:rsidP="00E763A0">
            <w:pPr>
              <w:widowControl w:val="0"/>
              <w:autoSpaceDE w:val="0"/>
              <w:jc w:val="left"/>
              <w:rPr>
                <w:rFonts w:eastAsia="Times New Roman"/>
                <w:b/>
              </w:rPr>
            </w:pPr>
            <w:r w:rsidRPr="000509FB">
              <w:rPr>
                <w:rFonts w:eastAsia="Times New Roman"/>
                <w:b/>
              </w:rPr>
              <w:t>«СОГЛАСОВАНО»</w:t>
            </w:r>
          </w:p>
          <w:p w:rsidR="00E763A0" w:rsidRPr="000509FB" w:rsidRDefault="00E763A0" w:rsidP="00E763A0">
            <w:pPr>
              <w:widowControl w:val="0"/>
              <w:autoSpaceDE w:val="0"/>
              <w:jc w:val="left"/>
              <w:rPr>
                <w:rFonts w:eastAsia="Times New Roman"/>
                <w:b/>
              </w:rPr>
            </w:pPr>
          </w:p>
          <w:p w:rsidR="00516DE2" w:rsidRDefault="00F43689" w:rsidP="00516DE2">
            <w:pPr>
              <w:widowControl w:val="0"/>
              <w:autoSpaceDE w:val="0"/>
              <w:ind w:firstLine="34"/>
              <w:jc w:val="left"/>
              <w:rPr>
                <w:rFonts w:eastAsia="Times New Roman"/>
                <w:b/>
              </w:rPr>
            </w:pPr>
            <w:r>
              <w:rPr>
                <w:rFonts w:eastAsia="Times New Roman"/>
                <w:b/>
              </w:rPr>
              <w:t>Начальник отдела снабжения</w:t>
            </w:r>
          </w:p>
          <w:p w:rsidR="00516DE2" w:rsidRDefault="00516DE2" w:rsidP="00516DE2">
            <w:pPr>
              <w:widowControl w:val="0"/>
              <w:autoSpaceDE w:val="0"/>
              <w:ind w:firstLine="34"/>
              <w:jc w:val="left"/>
              <w:rPr>
                <w:rFonts w:eastAsia="Times New Roman"/>
                <w:b/>
              </w:rPr>
            </w:pPr>
          </w:p>
          <w:p w:rsidR="00516DE2" w:rsidRPr="000509FB" w:rsidRDefault="00516DE2" w:rsidP="00516DE2">
            <w:pPr>
              <w:widowControl w:val="0"/>
              <w:autoSpaceDE w:val="0"/>
              <w:ind w:firstLine="34"/>
              <w:jc w:val="left"/>
              <w:rPr>
                <w:rFonts w:eastAsia="Times New Roman"/>
                <w:b/>
              </w:rPr>
            </w:pPr>
            <w:r w:rsidRPr="000509FB">
              <w:rPr>
                <w:rFonts w:eastAsia="Times New Roman"/>
                <w:b/>
              </w:rPr>
              <w:t>______________</w:t>
            </w:r>
            <w:r>
              <w:rPr>
                <w:rFonts w:eastAsia="Times New Roman"/>
                <w:b/>
              </w:rPr>
              <w:t xml:space="preserve"> </w:t>
            </w:r>
            <w:r w:rsidR="00F43689">
              <w:rPr>
                <w:rFonts w:eastAsia="Times New Roman"/>
                <w:b/>
              </w:rPr>
              <w:t>Д.А. Корепанов</w:t>
            </w:r>
          </w:p>
          <w:p w:rsidR="00E763A0" w:rsidRPr="000509FB" w:rsidRDefault="00E763A0" w:rsidP="00E763A0">
            <w:pPr>
              <w:widowControl w:val="0"/>
              <w:autoSpaceDE w:val="0"/>
              <w:jc w:val="left"/>
              <w:rPr>
                <w:rFonts w:eastAsia="Times New Roman"/>
                <w:b/>
              </w:rPr>
            </w:pPr>
            <w:r w:rsidRPr="000509FB">
              <w:rPr>
                <w:rFonts w:eastAsia="Times New Roman"/>
                <w:b/>
              </w:rPr>
              <w:t xml:space="preserve">                                                          </w:t>
            </w:r>
          </w:p>
          <w:p w:rsidR="001F5A80" w:rsidRPr="000509FB" w:rsidRDefault="00E763A0" w:rsidP="004320F9">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г.</w:t>
            </w: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941662" w:rsidRDefault="00516DE2" w:rsidP="001F5A80">
            <w:pPr>
              <w:widowControl w:val="0"/>
              <w:autoSpaceDE w:val="0"/>
              <w:jc w:val="left"/>
              <w:rPr>
                <w:rFonts w:eastAsia="Times New Roman"/>
                <w:b/>
                <w:highlight w:val="yellow"/>
              </w:rPr>
            </w:pPr>
            <w:r>
              <w:rPr>
                <w:rFonts w:eastAsia="Times New Roman"/>
                <w:b/>
              </w:rPr>
              <w:t>Г</w:t>
            </w:r>
            <w:r w:rsidR="001F5A80" w:rsidRPr="00A43D0E">
              <w:rPr>
                <w:rFonts w:eastAsia="Times New Roman"/>
                <w:b/>
              </w:rPr>
              <w:t>енеральн</w:t>
            </w:r>
            <w:r>
              <w:rPr>
                <w:rFonts w:eastAsia="Times New Roman"/>
                <w:b/>
              </w:rPr>
              <w:t>ый</w:t>
            </w:r>
            <w:r w:rsidR="001F5A80" w:rsidRPr="00A43D0E">
              <w:rPr>
                <w:rFonts w:eastAsia="Times New Roman"/>
                <w:b/>
              </w:rPr>
              <w:t xml:space="preserve"> директор</w:t>
            </w:r>
            <w:r w:rsidR="00941662">
              <w:rPr>
                <w:rFonts w:eastAsia="Times New Roman"/>
                <w:b/>
              </w:rPr>
              <w:t xml:space="preserve"> </w:t>
            </w:r>
            <w:r w:rsidR="00E763A0">
              <w:rPr>
                <w:rFonts w:eastAsia="Times New Roman"/>
                <w:b/>
              </w:rPr>
              <w:t>АО «УТС»</w:t>
            </w:r>
            <w:r w:rsidR="001F5A80" w:rsidRPr="001A27B5">
              <w:rPr>
                <w:rFonts w:eastAsia="Times New Roman"/>
                <w:b/>
                <w:highlight w:val="yellow"/>
              </w:rPr>
              <w:t xml:space="preserve">        </w:t>
            </w:r>
          </w:p>
          <w:p w:rsidR="004320F9" w:rsidRDefault="00F43689" w:rsidP="001F5A80">
            <w:pPr>
              <w:widowControl w:val="0"/>
              <w:autoSpaceDE w:val="0"/>
              <w:jc w:val="left"/>
              <w:rPr>
                <w:rFonts w:eastAsia="Times New Roman"/>
                <w:b/>
                <w:highlight w:val="yellow"/>
              </w:rPr>
            </w:pPr>
            <w:r>
              <w:rPr>
                <w:rFonts w:eastAsia="Times New Roman"/>
                <w:b/>
                <w:highlight w:val="yellow"/>
              </w:rPr>
              <w:t xml:space="preserve">  </w:t>
            </w:r>
            <w:r w:rsidR="001F5A80" w:rsidRPr="001A27B5">
              <w:rPr>
                <w:rFonts w:eastAsia="Times New Roman"/>
                <w:b/>
                <w:highlight w:val="yellow"/>
              </w:rPr>
              <w:t xml:space="preserve">                                                                </w:t>
            </w: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516DE2">
              <w:rPr>
                <w:rFonts w:eastAsia="Times New Roman"/>
                <w:b/>
              </w:rPr>
              <w:t>А.В. Лоцманов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4320F9">
              <w:rPr>
                <w:rFonts w:eastAsia="Times New Roman"/>
                <w:b/>
              </w:rPr>
              <w:t>3</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F43689" w:rsidRDefault="00F43689">
      <w:pPr>
        <w:ind w:left="-567"/>
        <w:jc w:val="center"/>
        <w:rPr>
          <w:rFonts w:eastAsia="Times New Roman"/>
          <w:b/>
          <w:bCs/>
        </w:rPr>
      </w:pPr>
    </w:p>
    <w:p w:rsidR="00F43689" w:rsidRDefault="00F43689">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9B503D" w:rsidRPr="009B503D">
        <w:rPr>
          <w:b/>
          <w:sz w:val="28"/>
          <w:szCs w:val="28"/>
          <w:lang w:bidi="hi-IN"/>
        </w:rPr>
        <w:t>стальных горячекатаных листов, стальных бесшовных труб</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2023г.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634B61" w:rsidRDefault="00634B61">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4320F9">
        <w:rPr>
          <w:rFonts w:eastAsia="Times New Roman"/>
          <w:b/>
        </w:rPr>
        <w:t>3</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A31594" w:rsidP="004D0226">
            <w:pPr>
              <w:snapToGrid w:val="0"/>
              <w:jc w:val="center"/>
              <w:rPr>
                <w:rFonts w:eastAsia="Times New Roman" w:cs="Arial"/>
                <w:bCs/>
                <w:sz w:val="28"/>
                <w:szCs w:val="28"/>
              </w:rPr>
            </w:pPr>
            <w:r>
              <w:rPr>
                <w:rFonts w:eastAsia="Times New Roman" w:cs="Arial"/>
                <w:bCs/>
                <w:sz w:val="28"/>
                <w:szCs w:val="28"/>
              </w:rPr>
              <w:t>39-</w:t>
            </w:r>
            <w:r w:rsidR="00E52A1D">
              <w:rPr>
                <w:rFonts w:eastAsia="Times New Roman" w:cs="Arial"/>
                <w:bCs/>
                <w:sz w:val="28"/>
                <w:szCs w:val="28"/>
              </w:rPr>
              <w:t>42</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240E79" w:rsidRDefault="00514E17" w:rsidP="00E52A1D">
            <w:pPr>
              <w:snapToGrid w:val="0"/>
              <w:jc w:val="center"/>
              <w:rPr>
                <w:rFonts w:eastAsia="Times New Roman" w:cs="Arial"/>
                <w:bCs/>
                <w:sz w:val="28"/>
                <w:szCs w:val="28"/>
              </w:rPr>
            </w:pPr>
            <w:r>
              <w:rPr>
                <w:rFonts w:eastAsia="Times New Roman" w:cs="Arial"/>
                <w:bCs/>
                <w:sz w:val="28"/>
                <w:szCs w:val="28"/>
              </w:rPr>
              <w:t>4</w:t>
            </w:r>
            <w:r w:rsidR="00E52A1D">
              <w:rPr>
                <w:rFonts w:eastAsia="Times New Roman" w:cs="Arial"/>
                <w:bCs/>
                <w:sz w:val="28"/>
                <w:szCs w:val="28"/>
              </w:rPr>
              <w:t>3</w:t>
            </w:r>
            <w:r w:rsidR="00907D87">
              <w:rPr>
                <w:rFonts w:eastAsia="Times New Roman" w:cs="Arial"/>
                <w:bCs/>
                <w:sz w:val="28"/>
                <w:szCs w:val="28"/>
              </w:rPr>
              <w:t>-</w:t>
            </w:r>
            <w:r w:rsidR="00E52A1D">
              <w:rPr>
                <w:rFonts w:eastAsia="Times New Roman" w:cs="Arial"/>
                <w:bCs/>
                <w:sz w:val="28"/>
                <w:szCs w:val="28"/>
              </w:rPr>
              <w:t>48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86677D" w:rsidRDefault="00E52A1D" w:rsidP="00E52A1D">
            <w:pPr>
              <w:snapToGrid w:val="0"/>
              <w:jc w:val="center"/>
              <w:rPr>
                <w:rFonts w:eastAsia="Times New Roman" w:cs="Arial"/>
                <w:bCs/>
                <w:sz w:val="28"/>
                <w:szCs w:val="28"/>
                <w:lang w:val="en-US"/>
              </w:rPr>
            </w:pPr>
            <w:r>
              <w:rPr>
                <w:rFonts w:eastAsia="Times New Roman" w:cs="Arial"/>
                <w:bCs/>
                <w:sz w:val="28"/>
                <w:szCs w:val="28"/>
              </w:rPr>
              <w:t>49</w:t>
            </w:r>
            <w:r w:rsidR="0084729D">
              <w:rPr>
                <w:rFonts w:eastAsia="Times New Roman" w:cs="Arial"/>
                <w:bCs/>
                <w:sz w:val="28"/>
                <w:szCs w:val="28"/>
              </w:rPr>
              <w:t>-</w:t>
            </w:r>
            <w:r>
              <w:rPr>
                <w:rFonts w:eastAsia="Times New Roman" w:cs="Arial"/>
                <w:bCs/>
                <w:sz w:val="28"/>
                <w:szCs w:val="28"/>
              </w:rPr>
              <w:t>52</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bookmarkStart w:id="0" w:name="_GoBack"/>
      <w:bookmarkEnd w:id="0"/>
    </w:p>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E52A1D">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E52A1D">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1" w:name="_2.1._%D0%9E%D0%B1%D1%89%D0%B8%D0%B5_%D1"/>
      <w:bookmarkEnd w:id="1"/>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2" w:name="_Ref368314103"/>
            <w:bookmarkEnd w:id="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4320F9">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2208A8" w:rsidP="00C33032">
            <w:pPr>
              <w:autoSpaceDE w:val="0"/>
            </w:pPr>
            <w:r>
              <w:rPr>
                <w:rFonts w:eastAsia="Times New Roman"/>
                <w:iCs/>
                <w:color w:val="000000"/>
              </w:rPr>
              <w:t>Инженер ПТО Шиянов Алексей Александрович</w:t>
            </w:r>
            <w:r>
              <w:rPr>
                <w:bCs/>
              </w:rPr>
              <w:t xml:space="preserve"> </w:t>
            </w:r>
            <w:r w:rsidRPr="00E858B5">
              <w:rPr>
                <w:bCs/>
              </w:rPr>
              <w:t xml:space="preserve">тел. </w:t>
            </w:r>
            <w:r>
              <w:rPr>
                <w:bCs/>
              </w:rPr>
              <w:t>(3467) 32-69-76</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3" w:name="_Ref422825813"/>
            <w:bookmarkEnd w:id="3"/>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4"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4"/>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479241084"/>
            <w:bookmarkEnd w:id="5"/>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Pr>
                <w:bCs/>
              </w:rPr>
              <w:lastRenderedPageBreak/>
              <w:t xml:space="preserve">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«в» настоящего пункта, на коэффициент </w:t>
            </w:r>
            <w:r w:rsidRPr="00C51B47">
              <w:rPr>
                <w:bCs/>
              </w:rPr>
              <w:lastRenderedPageBreak/>
              <w:t>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w:t>
            </w:r>
            <w:r w:rsidRPr="00C51B47">
              <w:rPr>
                <w:bCs/>
              </w:rPr>
              <w:lastRenderedPageBreak/>
              <w:t>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6" w:name="_Ref378108959"/>
            <w:bookmarkEnd w:id="6"/>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F43689">
            <w:r w:rsidRPr="009F5E45">
              <w:rPr>
                <w:rFonts w:eastAsia="Times New Roman"/>
              </w:rPr>
              <w:t>«</w:t>
            </w:r>
            <w:r w:rsidR="00F43689">
              <w:rPr>
                <w:rFonts w:eastAsia="Times New Roman"/>
              </w:rPr>
              <w:t>28</w:t>
            </w:r>
            <w:r w:rsidRPr="009F5E45">
              <w:rPr>
                <w:rFonts w:eastAsia="Times New Roman"/>
              </w:rPr>
              <w:t xml:space="preserve">» </w:t>
            </w:r>
            <w:r w:rsidR="00516DE2">
              <w:rPr>
                <w:rFonts w:eastAsia="Times New Roman"/>
              </w:rPr>
              <w:t>апреля</w:t>
            </w:r>
            <w:r w:rsidRPr="009F5E45">
              <w:rPr>
                <w:rFonts w:eastAsia="Times New Roman"/>
              </w:rPr>
              <w:t xml:space="preserve"> 202</w:t>
            </w:r>
            <w:r w:rsidR="004320F9">
              <w:rPr>
                <w:rFonts w:eastAsia="Times New Roman"/>
              </w:rPr>
              <w:t>3</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6830431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lastRenderedPageBreak/>
              <w:t>Дата и время окончания срока, последний день срока подачи Заявок:</w:t>
            </w:r>
          </w:p>
          <w:p w:rsidR="00852CC0" w:rsidRDefault="00A31594" w:rsidP="00E52A1D">
            <w:r w:rsidRPr="009F5E45">
              <w:t>«</w:t>
            </w:r>
            <w:r w:rsidR="00F43689">
              <w:t>11</w:t>
            </w:r>
            <w:r w:rsidRPr="009F5E45">
              <w:t xml:space="preserve">» </w:t>
            </w:r>
            <w:r w:rsidR="00F43689">
              <w:t>ма</w:t>
            </w:r>
            <w:r w:rsidR="000F7581">
              <w:t>я</w:t>
            </w:r>
            <w:r w:rsidRPr="009F5E45">
              <w:t xml:space="preserve"> 202</w:t>
            </w:r>
            <w:r w:rsidR="004320F9">
              <w:t>3</w:t>
            </w:r>
            <w:r w:rsidRPr="009F5E45">
              <w:t xml:space="preserve"> года в 0</w:t>
            </w:r>
            <w:r w:rsidR="00E52A1D">
              <w:t>8</w:t>
            </w:r>
            <w:r w:rsidRPr="009F5E45">
              <w:t>:</w:t>
            </w:r>
            <w:r w:rsidR="00E52A1D">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E52A1D">
            <w:pPr>
              <w:autoSpaceDE w:val="0"/>
              <w:rPr>
                <w:rFonts w:eastAsia="Times New Roman"/>
                <w:highlight w:val="lightGray"/>
              </w:rPr>
            </w:pPr>
            <w:r w:rsidRPr="009F5E45">
              <w:t>«</w:t>
            </w:r>
            <w:r w:rsidR="00F43689">
              <w:t>11</w:t>
            </w:r>
            <w:r w:rsidRPr="009F5E45">
              <w:t xml:space="preserve">» </w:t>
            </w:r>
            <w:r w:rsidR="00F43689">
              <w:t>ма</w:t>
            </w:r>
            <w:r w:rsidR="00337C15">
              <w:t>я</w:t>
            </w:r>
            <w:r w:rsidRPr="009F5E45">
              <w:t xml:space="preserve"> 202</w:t>
            </w:r>
            <w:r w:rsidR="004320F9">
              <w:t>3</w:t>
            </w:r>
            <w:r w:rsidRPr="009F5E45">
              <w:t xml:space="preserve"> года в 0</w:t>
            </w:r>
            <w:r w:rsidR="00E52A1D">
              <w:t>8</w:t>
            </w:r>
            <w:r w:rsidRPr="009F5E45">
              <w:t>:</w:t>
            </w:r>
            <w:r w:rsidR="00E52A1D">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_Ref378107245"/>
            <w:bookmarkEnd w:id="8"/>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F43689">
              <w:t>1</w:t>
            </w:r>
            <w:r w:rsidR="00516DE2">
              <w:t>2</w:t>
            </w:r>
            <w:r w:rsidR="00A31594" w:rsidRPr="009F5E45">
              <w:t xml:space="preserve">» </w:t>
            </w:r>
            <w:r w:rsidR="00F43689">
              <w:t>ма</w:t>
            </w:r>
            <w:r w:rsidR="00337C15">
              <w:t>я</w:t>
            </w:r>
            <w:r w:rsidR="00A31594" w:rsidRPr="009F5E45">
              <w:t xml:space="preserve"> 202</w:t>
            </w:r>
            <w:r w:rsidR="004320F9">
              <w:t>3</w:t>
            </w:r>
            <w:r w:rsidR="00A31594" w:rsidRPr="009F5E45">
              <w:t xml:space="preserve"> года в 0</w:t>
            </w:r>
            <w:r w:rsidR="00E52A1D">
              <w:t>8</w:t>
            </w:r>
            <w:r w:rsidR="00A31594" w:rsidRPr="009F5E45">
              <w:t>:</w:t>
            </w:r>
            <w:r w:rsidR="00E52A1D">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F43689">
              <w:t>15</w:t>
            </w:r>
            <w:r w:rsidR="00A31594" w:rsidRPr="009F5E45">
              <w:t xml:space="preserve">» </w:t>
            </w:r>
            <w:r w:rsidR="00F43689">
              <w:t>ма</w:t>
            </w:r>
            <w:r w:rsidR="00337C15">
              <w:t>я</w:t>
            </w:r>
            <w:r w:rsidR="00A31594" w:rsidRPr="009F5E45">
              <w:t xml:space="preserve"> 202</w:t>
            </w:r>
            <w:r w:rsidR="004320F9">
              <w:t>3</w:t>
            </w:r>
            <w:r w:rsidR="00A31594" w:rsidRPr="009F5E45">
              <w:t xml:space="preserve"> года в 0</w:t>
            </w:r>
            <w:r w:rsidR="00E52A1D">
              <w:t>8</w:t>
            </w:r>
            <w:r w:rsidR="00A31594" w:rsidRPr="009F5E45">
              <w:t>:</w:t>
            </w:r>
            <w:r w:rsidR="00E52A1D">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F43689">
              <w:t>16</w:t>
            </w:r>
            <w:r w:rsidR="00A31594" w:rsidRPr="009F5E45">
              <w:t xml:space="preserve">» </w:t>
            </w:r>
            <w:r w:rsidR="00F43689">
              <w:t>м</w:t>
            </w:r>
            <w:r w:rsidR="00337C15">
              <w:t>ая</w:t>
            </w:r>
            <w:r w:rsidR="00A31594" w:rsidRPr="009F5E45">
              <w:t xml:space="preserve"> 202</w:t>
            </w:r>
            <w:r w:rsidR="004320F9">
              <w:t>3</w:t>
            </w:r>
            <w:r w:rsidR="00A31594" w:rsidRPr="009F5E45">
              <w:t xml:space="preserve"> года в 0</w:t>
            </w:r>
            <w:r w:rsidR="00E52A1D">
              <w:t>8</w:t>
            </w:r>
            <w:r w:rsidR="00A31594" w:rsidRPr="009F5E45">
              <w:t>:</w:t>
            </w:r>
            <w:r w:rsidR="00E52A1D">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9" w:name="%D1%84%D0%BE%D1%80%D0%BC%D0%B09"/>
            <w:bookmarkStart w:id="10" w:name="_Ref460512251"/>
            <w:bookmarkEnd w:id="9"/>
            <w:bookmarkEnd w:id="10"/>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F43689">
              <w:rPr>
                <w:rFonts w:eastAsia="Times New Roman"/>
              </w:rPr>
              <w:t>28</w:t>
            </w:r>
            <w:r w:rsidR="00A31594" w:rsidRPr="009F5E45">
              <w:rPr>
                <w:rFonts w:eastAsia="Times New Roman"/>
              </w:rPr>
              <w:t xml:space="preserve">» </w:t>
            </w:r>
            <w:r w:rsidR="00516DE2">
              <w:rPr>
                <w:rFonts w:eastAsia="Times New Roman"/>
              </w:rPr>
              <w:t>апреля</w:t>
            </w:r>
            <w:r w:rsidR="004320F9">
              <w:rPr>
                <w:rFonts w:eastAsia="Times New Roman"/>
              </w:rPr>
              <w:t xml:space="preserve"> </w:t>
            </w:r>
            <w:r w:rsidR="00A31594" w:rsidRPr="009F5E45">
              <w:rPr>
                <w:rFonts w:eastAsia="Times New Roman"/>
              </w:rPr>
              <w:t>202</w:t>
            </w:r>
            <w:r w:rsidR="004320F9">
              <w:rPr>
                <w:rFonts w:eastAsia="Times New Roman"/>
              </w:rPr>
              <w:t>3</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F43689">
              <w:t>11</w:t>
            </w:r>
            <w:r w:rsidRPr="009F5E45">
              <w:t xml:space="preserve">» </w:t>
            </w:r>
            <w:r w:rsidR="00F43689">
              <w:t>ма</w:t>
            </w:r>
            <w:r w:rsidR="00337C15">
              <w:t>я</w:t>
            </w:r>
            <w:r w:rsidRPr="009F5E45">
              <w:t xml:space="preserve"> 202</w:t>
            </w:r>
            <w:r w:rsidR="004320F9">
              <w:t>3</w:t>
            </w:r>
            <w:r w:rsidRPr="009F5E45">
              <w:t xml:space="preserve"> года 0</w:t>
            </w:r>
            <w:r w:rsidR="00E52A1D">
              <w:t>8</w:t>
            </w:r>
            <w:r w:rsidRPr="009F5E45">
              <w:t>:</w:t>
            </w:r>
            <w:r w:rsidR="00E52A1D">
              <w:t>3</w:t>
            </w:r>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 xml:space="preserve">раздела III «ФОРМЫ ДЛЯ ЗАПОЛНЕНИЯ </w:t>
              </w:r>
              <w:r>
                <w:rPr>
                  <w:rStyle w:val="a5"/>
                  <w:rFonts w:eastAsia="Times New Roman"/>
                </w:rPr>
                <w:lastRenderedPageBreak/>
                <w:t>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E52A1D" w:rsidRPr="00E52A1D">
              <w:rPr>
                <w:b/>
                <w:u w:val="single"/>
                <w:lang w:bidi="hi-IN"/>
              </w:rPr>
              <w:t>стальных горячекатаных листов, стальных бесшовных труб</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E52A1D" w:rsidRPr="00E52A1D">
              <w:rPr>
                <w:b/>
                <w:u w:val="single"/>
                <w:lang w:bidi="hi-IN"/>
              </w:rPr>
              <w:t>стальных горячекатаных листов, стальных бесшовных труб</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E52A1D">
              <w:rPr>
                <w:rFonts w:eastAsia="DejaVu Sans" w:cs="DejaVu Sans"/>
                <w:b/>
                <w:iCs/>
                <w:kern w:val="1"/>
                <w:lang w:bidi="hi-IN"/>
              </w:rPr>
              <w:t>9 529 309</w:t>
            </w:r>
            <w:r w:rsidR="00A31594" w:rsidRPr="004320F9">
              <w:rPr>
                <w:rFonts w:eastAsia="DejaVu Sans" w:cs="DejaVu Sans"/>
                <w:b/>
                <w:iCs/>
                <w:kern w:val="1"/>
                <w:lang w:bidi="hi-IN"/>
              </w:rPr>
              <w:t xml:space="preserve"> (</w:t>
            </w:r>
            <w:r w:rsidR="00E52A1D">
              <w:rPr>
                <w:rFonts w:eastAsia="DejaVu Sans" w:cs="DejaVu Sans"/>
                <w:b/>
                <w:iCs/>
                <w:kern w:val="1"/>
                <w:lang w:bidi="hi-IN"/>
              </w:rPr>
              <w:t>девять миллионов пятьсот двадцать девять тысяч триста девять</w:t>
            </w:r>
            <w:r w:rsidR="00A31594" w:rsidRPr="004320F9">
              <w:rPr>
                <w:rFonts w:eastAsia="DejaVu Sans" w:cs="DejaVu Sans"/>
                <w:b/>
                <w:iCs/>
                <w:kern w:val="1"/>
                <w:lang w:bidi="hi-IN"/>
              </w:rPr>
              <w:t>) рубл</w:t>
            </w:r>
            <w:r w:rsidR="00F43689">
              <w:rPr>
                <w:rFonts w:eastAsia="DejaVu Sans" w:cs="DejaVu Sans"/>
                <w:b/>
                <w:iCs/>
                <w:kern w:val="1"/>
                <w:lang w:bidi="hi-IN"/>
              </w:rPr>
              <w:t>ей</w:t>
            </w:r>
            <w:r w:rsidR="00A31594" w:rsidRPr="004320F9">
              <w:rPr>
                <w:rFonts w:eastAsia="DejaVu Sans" w:cs="DejaVu Sans"/>
                <w:b/>
                <w:iCs/>
                <w:kern w:val="1"/>
                <w:lang w:bidi="hi-IN"/>
              </w:rPr>
              <w:t xml:space="preserve"> </w:t>
            </w:r>
            <w:r w:rsidR="00E52A1D">
              <w:rPr>
                <w:rFonts w:eastAsia="DejaVu Sans" w:cs="DejaVu Sans"/>
                <w:b/>
                <w:iCs/>
                <w:kern w:val="1"/>
                <w:lang w:bidi="hi-IN"/>
              </w:rPr>
              <w:t>08</w:t>
            </w:r>
            <w:r w:rsidR="00A31594" w:rsidRPr="004320F9">
              <w:rPr>
                <w:rFonts w:eastAsia="DejaVu Sans" w:cs="DejaVu Sans"/>
                <w:b/>
                <w:iCs/>
                <w:kern w:val="1"/>
                <w:lang w:bidi="hi-IN"/>
              </w:rPr>
              <w:t xml:space="preserve"> копе</w:t>
            </w:r>
            <w:r w:rsidR="00E52A1D">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E52A1D" w:rsidP="008322C6">
            <w:pPr>
              <w:pStyle w:val="rvps9"/>
              <w:ind w:firstLine="34"/>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1D0638" w:rsidRPr="001D0638">
              <w:rPr>
                <w:rFonts w:ascii="Times New Roman CYR" w:eastAsia="Arial" w:hAnsi="Times New Roman CYR" w:cs="Times New Roman CYR"/>
                <w:kern w:val="1"/>
                <w:lang w:eastAsia="ru-RU" w:bidi="hi-IN"/>
              </w:rPr>
              <w:t>.</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EF09B2" w:rsidRDefault="00EF09B2" w:rsidP="00EF09B2">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Default="00EF09B2" w:rsidP="00EF09B2">
                  <w:pPr>
                    <w:pStyle w:val="ad"/>
                    <w:ind w:left="0"/>
                  </w:pPr>
                  <w:r>
                    <w:rPr>
                      <w:rFonts w:cs="Arial"/>
                      <w:b/>
                      <w:color w:val="000000"/>
                    </w:rPr>
                    <w:t>Что конкретно оценивается (показатели)</w:t>
                  </w:r>
                </w:p>
                <w:p w:rsidR="00EF09B2" w:rsidRDefault="00EF09B2" w:rsidP="00EF09B2">
                  <w:pPr>
                    <w:pStyle w:val="ad"/>
                    <w:ind w:left="0"/>
                    <w:rPr>
                      <w:rFonts w:cs="Arial"/>
                      <w:b/>
                      <w:i/>
                      <w:color w:val="FF0000"/>
                    </w:rPr>
                  </w:pPr>
                </w:p>
              </w:tc>
            </w:tr>
            <w:tr w:rsidR="005D502B" w:rsidTr="000A6413">
              <w:tc>
                <w:tcPr>
                  <w:tcW w:w="2864" w:type="dxa"/>
                  <w:tcBorders>
                    <w:top w:val="single" w:sz="4" w:space="0" w:color="000000"/>
                    <w:left w:val="single" w:sz="4" w:space="0" w:color="000000"/>
                    <w:bottom w:val="single" w:sz="4" w:space="0" w:color="000000"/>
                  </w:tcBorders>
                  <w:shd w:val="clear" w:color="auto" w:fill="auto"/>
                </w:tcPr>
                <w:p w:rsidR="005D502B" w:rsidRPr="009A67E5" w:rsidRDefault="005D502B" w:rsidP="00EF09B2">
                  <w:pPr>
                    <w:autoSpaceDE w:val="0"/>
                    <w:rPr>
                      <w:rFonts w:eastAsia="Times New Roman" w:cs="Arial"/>
                      <w:color w:val="000000"/>
                    </w:rPr>
                  </w:pPr>
                  <w:r w:rsidRPr="009A67E5">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5D502B" w:rsidRPr="003A568F" w:rsidRDefault="00A356EF" w:rsidP="00EF09B2">
                  <w:pPr>
                    <w:pStyle w:val="ad"/>
                    <w:ind w:left="0"/>
                    <w:rPr>
                      <w:rFonts w:cs="Arial"/>
                      <w:color w:val="000000"/>
                    </w:rPr>
                  </w:pPr>
                  <w:r w:rsidRPr="003A568F">
                    <w:rPr>
                      <w:rFonts w:cs="Arial"/>
                      <w:color w:val="000000"/>
                    </w:rPr>
                    <w:t>4</w:t>
                  </w:r>
                  <w:r w:rsidR="005D502B" w:rsidRPr="003A568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5D502B" w:rsidRPr="009A67E5" w:rsidRDefault="005D502B" w:rsidP="00EF09B2">
                  <w:pPr>
                    <w:contextualSpacing/>
                    <w:rPr>
                      <w:rFonts w:eastAsia="Times New Roman" w:cs="Arial"/>
                    </w:rPr>
                  </w:pPr>
                  <w:r w:rsidRPr="009A67E5">
                    <w:rPr>
                      <w:rFonts w:eastAsia="Times New Roman" w:cs="Arial"/>
                    </w:rPr>
                    <w:t>Оценивается цена закупаемых товаров</w:t>
                  </w:r>
                </w:p>
              </w:tc>
            </w:tr>
            <w:tr w:rsidR="00EF09B2" w:rsidTr="000A6413">
              <w:tc>
                <w:tcPr>
                  <w:tcW w:w="2864" w:type="dxa"/>
                  <w:tcBorders>
                    <w:top w:val="single" w:sz="4" w:space="0" w:color="000000"/>
                    <w:left w:val="single" w:sz="4" w:space="0" w:color="000000"/>
                    <w:bottom w:val="single" w:sz="4" w:space="0" w:color="000000"/>
                  </w:tcBorders>
                  <w:shd w:val="clear" w:color="auto" w:fill="auto"/>
                </w:tcPr>
                <w:p w:rsidR="00EF09B2" w:rsidRPr="009A67E5" w:rsidRDefault="00EF09B2" w:rsidP="00EF09B2">
                  <w:pPr>
                    <w:autoSpaceDE w:val="0"/>
                  </w:pPr>
                  <w:r w:rsidRPr="009A67E5">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EF09B2" w:rsidRPr="003A568F" w:rsidRDefault="009A67E5" w:rsidP="00EF09B2">
                  <w:pPr>
                    <w:pStyle w:val="ad"/>
                    <w:ind w:left="0"/>
                  </w:pPr>
                  <w:r w:rsidRPr="003A568F">
                    <w:rPr>
                      <w:rFonts w:cs="Arial"/>
                      <w:color w:val="000000"/>
                    </w:rPr>
                    <w:t>5</w:t>
                  </w:r>
                  <w:r w:rsidR="00EF09B2" w:rsidRPr="003A568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F09B2" w:rsidRPr="009A67E5" w:rsidRDefault="00EF09B2" w:rsidP="00EF09B2">
                  <w:pPr>
                    <w:contextualSpacing/>
                  </w:pPr>
                  <w:r w:rsidRPr="009A67E5">
                    <w:rPr>
                      <w:rFonts w:eastAsia="Times New Roman" w:cs="Arial"/>
                    </w:rPr>
                    <w:t xml:space="preserve">Оценивается </w:t>
                  </w:r>
                  <w:r w:rsidR="00326D66" w:rsidRPr="009A67E5">
                    <w:rPr>
                      <w:rFonts w:eastAsia="Times New Roman" w:cs="Arial"/>
                    </w:rPr>
                    <w:t>срок поставки товара,</w:t>
                  </w:r>
                  <w:r w:rsidR="00A457E5" w:rsidRPr="009A67E5">
                    <w:rPr>
                      <w:rFonts w:eastAsia="Times New Roman" w:cs="Arial"/>
                    </w:rPr>
                    <w:t xml:space="preserve"> </w:t>
                  </w:r>
                  <w:r w:rsidRPr="009A67E5">
                    <w:rPr>
                      <w:rFonts w:eastAsia="Times New Roman" w:cs="Arial"/>
                    </w:rPr>
                    <w:t xml:space="preserve">в </w:t>
                  </w:r>
                  <w:r w:rsidR="003A568F">
                    <w:rPr>
                      <w:rFonts w:eastAsia="Times New Roman" w:cs="Arial"/>
                    </w:rPr>
                    <w:t>календарных</w:t>
                  </w:r>
                  <w:r w:rsidR="00A457E5" w:rsidRPr="009A67E5">
                    <w:rPr>
                      <w:rFonts w:eastAsia="Times New Roman" w:cs="Arial"/>
                    </w:rPr>
                    <w:t xml:space="preserve"> днях</w:t>
                  </w:r>
                  <w:r w:rsidR="00D61977" w:rsidRPr="009A67E5">
                    <w:rPr>
                      <w:rFonts w:eastAsia="Times New Roman" w:cs="Arial"/>
                    </w:rPr>
                    <w:t xml:space="preserve"> который указывается в составе заявки</w:t>
                  </w:r>
                </w:p>
                <w:p w:rsidR="00EF09B2" w:rsidRPr="009A67E5" w:rsidRDefault="00EF09B2" w:rsidP="00EF09B2">
                  <w:pPr>
                    <w:contextualSpacing/>
                  </w:pPr>
                  <w:r w:rsidRPr="009A67E5">
                    <w:rPr>
                      <w:rFonts w:eastAsia="Times New Roman" w:cs="Arial"/>
                      <w:lang w:val="en-US"/>
                    </w:rPr>
                    <w:t>max</w:t>
                  </w:r>
                  <w:r w:rsidRPr="009A67E5">
                    <w:rPr>
                      <w:rFonts w:eastAsia="Times New Roman" w:cs="Arial"/>
                    </w:rPr>
                    <w:t xml:space="preserve"> срок: </w:t>
                  </w:r>
                  <w:r w:rsidR="00E52A1D">
                    <w:rPr>
                      <w:rFonts w:eastAsia="Times New Roman" w:cs="Arial"/>
                    </w:rPr>
                    <w:t>14</w:t>
                  </w:r>
                  <w:r w:rsidR="00A5012F" w:rsidRPr="009A67E5">
                    <w:rPr>
                      <w:rFonts w:eastAsia="Times New Roman" w:cs="Arial"/>
                    </w:rPr>
                    <w:t xml:space="preserve"> </w:t>
                  </w:r>
                  <w:r w:rsidR="00E52A1D">
                    <w:rPr>
                      <w:rFonts w:eastAsia="Times New Roman" w:cs="Arial"/>
                    </w:rPr>
                    <w:t>календарных д</w:t>
                  </w:r>
                  <w:r w:rsidR="003A568F">
                    <w:rPr>
                      <w:rFonts w:eastAsia="Times New Roman" w:cs="Arial"/>
                    </w:rPr>
                    <w:t>н</w:t>
                  </w:r>
                  <w:r w:rsidR="00E52A1D">
                    <w:rPr>
                      <w:rFonts w:eastAsia="Times New Roman" w:cs="Arial"/>
                    </w:rPr>
                    <w:t>ей</w:t>
                  </w:r>
                </w:p>
                <w:p w:rsidR="00EF09B2" w:rsidRPr="009A67E5" w:rsidRDefault="00EF09B2" w:rsidP="00A5012F">
                  <w:pPr>
                    <w:contextualSpacing/>
                    <w:rPr>
                      <w:rFonts w:eastAsia="Times New Roman" w:cs="Arial"/>
                    </w:rPr>
                  </w:pPr>
                  <w:r w:rsidRPr="009A67E5">
                    <w:rPr>
                      <w:rFonts w:eastAsia="Times New Roman" w:cs="Arial"/>
                      <w:lang w:val="en-US"/>
                    </w:rPr>
                    <w:t>min</w:t>
                  </w:r>
                  <w:r w:rsidRPr="009A67E5">
                    <w:rPr>
                      <w:rFonts w:eastAsia="Times New Roman" w:cs="Arial"/>
                    </w:rPr>
                    <w:t xml:space="preserve"> срок: </w:t>
                  </w:r>
                  <w:r w:rsidR="00A5012F" w:rsidRPr="009A67E5">
                    <w:rPr>
                      <w:rFonts w:eastAsia="Times New Roman" w:cs="Arial"/>
                    </w:rPr>
                    <w:t xml:space="preserve">минимальный </w:t>
                  </w:r>
                  <w:r w:rsidR="00A5012F" w:rsidRPr="009A67E5">
                    <w:rPr>
                      <w:rFonts w:eastAsia="Times New Roman" w:cs="Arial"/>
                    </w:rPr>
                    <w:lastRenderedPageBreak/>
                    <w:t xml:space="preserve">срок не устанавливается и считается равным 0 для расчета по формуле оценки </w:t>
                  </w:r>
                </w:p>
              </w:tc>
            </w:tr>
            <w:tr w:rsidR="00326D66" w:rsidTr="000A6413">
              <w:tc>
                <w:tcPr>
                  <w:tcW w:w="2864" w:type="dxa"/>
                  <w:tcBorders>
                    <w:top w:val="single" w:sz="4" w:space="0" w:color="000000"/>
                    <w:left w:val="single" w:sz="4" w:space="0" w:color="000000"/>
                    <w:bottom w:val="single" w:sz="4" w:space="0" w:color="000000"/>
                  </w:tcBorders>
                  <w:shd w:val="clear" w:color="auto" w:fill="auto"/>
                </w:tcPr>
                <w:p w:rsidR="00326D66" w:rsidRPr="009A67E5" w:rsidRDefault="00C17A70" w:rsidP="00BF581E">
                  <w:pPr>
                    <w:autoSpaceDE w:val="0"/>
                  </w:pPr>
                  <w:r w:rsidRPr="009A67E5">
                    <w:rPr>
                      <w:rFonts w:eastAsia="Times New Roman" w:cs="Arial"/>
                      <w:color w:val="000000"/>
                    </w:rPr>
                    <w:lastRenderedPageBreak/>
                    <w:t>Срок гарантии</w:t>
                  </w:r>
                  <w:r w:rsidR="00E763A0" w:rsidRPr="009A67E5">
                    <w:rPr>
                      <w:rFonts w:eastAsia="Times New Roman" w:cs="Arial"/>
                      <w:color w:val="000000"/>
                    </w:rPr>
                    <w:t xml:space="preserve"> </w:t>
                  </w:r>
                  <w:r w:rsidR="00BF581E" w:rsidRPr="009A67E5">
                    <w:rPr>
                      <w:rFonts w:eastAsia="Times New Roman" w:cs="Arial"/>
                      <w:color w:val="000000"/>
                    </w:rPr>
                    <w:t>товара</w:t>
                  </w:r>
                  <w:r w:rsidR="00E763A0" w:rsidRPr="009A67E5">
                    <w:rPr>
                      <w:rFonts w:eastAsia="Times New Roman" w:cs="Arial"/>
                      <w:color w:val="000000"/>
                    </w:rPr>
                    <w:t xml:space="preserve"> (</w:t>
                  </w:r>
                  <w:r w:rsidR="00BF581E" w:rsidRPr="009A67E5">
                    <w:rPr>
                      <w:rFonts w:eastAsia="Times New Roman" w:cs="Arial"/>
                      <w:color w:val="000000"/>
                    </w:rPr>
                    <w:t xml:space="preserve">результат </w:t>
                  </w:r>
                  <w:r w:rsidR="00E763A0" w:rsidRPr="009A67E5">
                    <w:rPr>
                      <w:rFonts w:eastAsia="Times New Roman" w:cs="Arial"/>
                      <w:color w:val="000000"/>
                    </w:rPr>
                    <w:t xml:space="preserve">работ, </w:t>
                  </w:r>
                  <w:r w:rsidR="00BF581E" w:rsidRPr="009A67E5">
                    <w:rPr>
                      <w:rFonts w:eastAsia="Times New Roman" w:cs="Arial"/>
                      <w:color w:val="000000"/>
                    </w:rPr>
                    <w:t>результат</w:t>
                  </w:r>
                  <w:r w:rsidR="00E763A0" w:rsidRPr="009A67E5">
                    <w:rPr>
                      <w:rFonts w:eastAsia="Times New Roman" w:cs="Arial"/>
                      <w:color w:val="000000"/>
                    </w:rPr>
                    <w:t xml:space="preserve"> услуг)</w:t>
                  </w:r>
                </w:p>
              </w:tc>
              <w:tc>
                <w:tcPr>
                  <w:tcW w:w="1560" w:type="dxa"/>
                  <w:tcBorders>
                    <w:top w:val="single" w:sz="4" w:space="0" w:color="000000"/>
                    <w:left w:val="single" w:sz="4" w:space="0" w:color="000000"/>
                    <w:bottom w:val="single" w:sz="4" w:space="0" w:color="000000"/>
                  </w:tcBorders>
                  <w:shd w:val="clear" w:color="auto" w:fill="auto"/>
                </w:tcPr>
                <w:p w:rsidR="00326D66" w:rsidRPr="003A568F" w:rsidRDefault="009A67E5" w:rsidP="00326D66">
                  <w:pPr>
                    <w:pStyle w:val="ad"/>
                    <w:ind w:left="0"/>
                  </w:pPr>
                  <w:r w:rsidRPr="003A568F">
                    <w:rPr>
                      <w:rFonts w:cs="Arial"/>
                      <w:color w:val="000000"/>
                    </w:rPr>
                    <w:t>1</w:t>
                  </w:r>
                  <w:r w:rsidR="00326D66" w:rsidRPr="003A568F">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E763A0" w:rsidRPr="009A67E5" w:rsidRDefault="00E763A0" w:rsidP="00E763A0">
                  <w:pPr>
                    <w:contextualSpacing/>
                    <w:rPr>
                      <w:rFonts w:eastAsia="Times New Roman" w:cs="Arial"/>
                    </w:rPr>
                  </w:pPr>
                  <w:r w:rsidRPr="009A67E5">
                    <w:rPr>
                      <w:rFonts w:eastAsia="Times New Roman" w:cs="Arial"/>
                    </w:rPr>
                    <w:t xml:space="preserve">Оценивается </w:t>
                  </w:r>
                  <w:r w:rsidR="00C17A70" w:rsidRPr="009A67E5">
                    <w:rPr>
                      <w:rFonts w:eastAsia="Times New Roman" w:cs="Arial"/>
                    </w:rPr>
                    <w:t>срок гарантии</w:t>
                  </w:r>
                  <w:r w:rsidRPr="009A67E5">
                    <w:rPr>
                      <w:rFonts w:eastAsia="Times New Roman" w:cs="Arial"/>
                    </w:rPr>
                    <w:t xml:space="preserve"> </w:t>
                  </w:r>
                  <w:r w:rsidR="009F5975" w:rsidRPr="009A67E5">
                    <w:rPr>
                      <w:rFonts w:eastAsia="Times New Roman" w:cs="Arial"/>
                    </w:rPr>
                    <w:t>товара</w:t>
                  </w:r>
                  <w:r w:rsidRPr="009A67E5">
                    <w:rPr>
                      <w:rFonts w:eastAsia="Times New Roman" w:cs="Arial"/>
                    </w:rPr>
                    <w:t>, который указывается в составе заявки</w:t>
                  </w:r>
                </w:p>
                <w:p w:rsidR="00326D66" w:rsidRPr="009A67E5" w:rsidRDefault="00E763A0" w:rsidP="003A568F">
                  <w:pPr>
                    <w:contextualSpacing/>
                  </w:pPr>
                  <w:r w:rsidRPr="009A67E5">
                    <w:rPr>
                      <w:rFonts w:eastAsia="Times New Roman" w:cs="Arial"/>
                      <w:lang w:val="en-US"/>
                    </w:rPr>
                    <w:t>min</w:t>
                  </w:r>
                  <w:r w:rsidRPr="009A67E5">
                    <w:rPr>
                      <w:rFonts w:eastAsia="Times New Roman" w:cs="Arial"/>
                    </w:rPr>
                    <w:t xml:space="preserve"> срок: </w:t>
                  </w:r>
                  <w:r w:rsidR="00E43CC6" w:rsidRPr="009A67E5">
                    <w:rPr>
                      <w:rFonts w:eastAsia="Times New Roman" w:cs="Arial"/>
                    </w:rPr>
                    <w:t>1</w:t>
                  </w:r>
                  <w:r w:rsidR="003A568F">
                    <w:rPr>
                      <w:rFonts w:eastAsia="Times New Roman" w:cs="Arial"/>
                    </w:rPr>
                    <w:t>2</w:t>
                  </w:r>
                  <w:r w:rsidR="00A516D0" w:rsidRPr="009A67E5">
                    <w:rPr>
                      <w:rFonts w:eastAsia="Times New Roman" w:cs="Arial"/>
                    </w:rPr>
                    <w:t xml:space="preserve"> </w:t>
                  </w:r>
                  <w:r w:rsidR="003A568F">
                    <w:rPr>
                      <w:rFonts w:eastAsia="Times New Roman" w:cs="Arial"/>
                    </w:rPr>
                    <w:t>месяцев</w:t>
                  </w:r>
                </w:p>
              </w:tc>
            </w:tr>
          </w:tbl>
          <w:p w:rsidR="00EF09B2" w:rsidRDefault="00EF09B2" w:rsidP="00EF09B2">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EF09B2" w:rsidRDefault="00EF09B2" w:rsidP="00EF09B2">
            <w:pPr>
              <w:ind w:firstLine="459"/>
              <w:rPr>
                <w:rFonts w:eastAsia="Times New Roman"/>
                <w:sz w:val="10"/>
                <w:szCs w:val="10"/>
              </w:rPr>
            </w:pPr>
          </w:p>
          <w:p w:rsidR="0004477D" w:rsidRDefault="0004477D" w:rsidP="0004477D">
            <w:r>
              <w:rPr>
                <w:rFonts w:eastAsia="Times New Roman"/>
              </w:rPr>
              <w:t>Оценка и сопоставление Заявок производится следующим образом:</w:t>
            </w:r>
          </w:p>
          <w:p w:rsidR="0004477D" w:rsidRDefault="0004477D" w:rsidP="0004477D">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04477D" w:rsidRDefault="0004477D" w:rsidP="0004477D">
            <w:pPr>
              <w:rPr>
                <w:rFonts w:eastAsia="Times New Roman"/>
              </w:rPr>
            </w:pPr>
          </w:p>
          <w:p w:rsidR="0004477D" w:rsidRPr="00D57488" w:rsidRDefault="0004477D" w:rsidP="0004477D">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04477D" w:rsidRPr="00D57488" w:rsidRDefault="0004477D" w:rsidP="0004477D">
            <w:pPr>
              <w:rPr>
                <w:rFonts w:eastAsia="Times New Roman"/>
                <w:vertAlign w:val="subscript"/>
                <w:lang w:val="en-US"/>
              </w:rPr>
            </w:pPr>
          </w:p>
          <w:p w:rsidR="0004477D" w:rsidRDefault="0004477D" w:rsidP="0004477D">
            <w:pPr>
              <w:rPr>
                <w:rFonts w:eastAsia="Times New Roman"/>
              </w:rPr>
            </w:pPr>
            <w:r>
              <w:rPr>
                <w:rFonts w:eastAsia="Times New Roman"/>
              </w:rPr>
              <w:t>Где:</w:t>
            </w:r>
          </w:p>
          <w:p w:rsidR="0004477D" w:rsidRPr="005D502B" w:rsidRDefault="0004477D" w:rsidP="0004477D">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04477D" w:rsidRDefault="0004477D" w:rsidP="0004477D">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04477D" w:rsidRDefault="009B503D" w:rsidP="0004477D">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04477D">
              <w:rPr>
                <w:rFonts w:eastAsia="Times New Roman"/>
              </w:rPr>
              <w:t xml:space="preserve"> - </w:t>
            </w:r>
            <w:r w:rsidR="0004477D" w:rsidRPr="000A327D">
              <w:rPr>
                <w:rFonts w:eastAsia="Times New Roman"/>
              </w:rPr>
              <w:t>рейтинг i-й заявки по критерию «</w:t>
            </w:r>
            <w:r w:rsidR="0004477D" w:rsidRPr="006D2C9A">
              <w:rPr>
                <w:rFonts w:eastAsia="Times New Roman"/>
                <w:lang w:eastAsia="ru-RU"/>
              </w:rPr>
              <w:t>Срок гарантии на товар (результат работ, результат услуг)</w:t>
            </w:r>
            <w:r w:rsidR="0004477D" w:rsidRPr="000A327D">
              <w:rPr>
                <w:rFonts w:eastAsia="Times New Roman"/>
              </w:rPr>
              <w:t>»;</w:t>
            </w:r>
          </w:p>
          <w:p w:rsidR="0004477D" w:rsidRDefault="0004477D" w:rsidP="0004477D">
            <w:pPr>
              <w:rPr>
                <w:rFonts w:eastAsia="Times New Roman"/>
              </w:rPr>
            </w:pPr>
          </w:p>
          <w:p w:rsidR="005D502B" w:rsidRDefault="00310D6A" w:rsidP="00EF09B2">
            <w:pPr>
              <w:rPr>
                <w:rFonts w:eastAsia="Times New Roman"/>
              </w:rPr>
            </w:pPr>
            <w:r w:rsidRPr="00310D6A">
              <w:rPr>
                <w:rFonts w:eastAsia="Times New Roman"/>
              </w:rPr>
              <w:t>1</w:t>
            </w:r>
            <w:r w:rsidR="00EF09B2">
              <w:rPr>
                <w:rFonts w:eastAsia="Times New Roman"/>
              </w:rPr>
              <w:t xml:space="preserve">. </w:t>
            </w:r>
            <w:r w:rsidR="005D502B">
              <w:rPr>
                <w:rFonts w:eastAsia="Times New Roman"/>
              </w:rPr>
              <w:t>Рейтинг i-й заявки по критерию «Цена договора» определяется на основании сведений предоставленных в составе заявки и рассчитывается по формуле:</w:t>
            </w:r>
          </w:p>
          <w:p w:rsidR="005D502B" w:rsidRDefault="005D502B" w:rsidP="00EF09B2">
            <w:pPr>
              <w:rPr>
                <w:rFonts w:eastAsia="Times New Roman"/>
              </w:rPr>
            </w:pPr>
          </w:p>
          <w:p w:rsidR="005D502B" w:rsidRPr="00FF38CF" w:rsidRDefault="009B503D" w:rsidP="00EF09B2">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FF38CF" w:rsidRPr="00FF38CF">
              <w:rPr>
                <w:rFonts w:eastAsia="Times New Roman"/>
                <w:sz w:val="28"/>
                <w:szCs w:val="28"/>
                <w:lang w:val="en-US"/>
              </w:rPr>
              <w:t xml:space="preserve"> *100*</w:t>
            </w:r>
            <w:r w:rsidR="00FF38CF" w:rsidRPr="00FF38CF">
              <w:rPr>
                <w:sz w:val="28"/>
                <w:szCs w:val="28"/>
                <w:lang w:val="en-US"/>
              </w:rPr>
              <w:t xml:space="preserve"> </w:t>
            </w:r>
            <w:r w:rsidR="00FF38CF" w:rsidRPr="00FF38CF">
              <w:rPr>
                <w:rFonts w:eastAsia="Times New Roman"/>
                <w:sz w:val="28"/>
                <w:szCs w:val="28"/>
                <w:lang w:val="en-US"/>
              </w:rPr>
              <w:t>Kz</w:t>
            </w:r>
          </w:p>
          <w:p w:rsidR="005D502B" w:rsidRPr="00FF38CF" w:rsidRDefault="005D502B" w:rsidP="00EF09B2">
            <w:pPr>
              <w:rPr>
                <w:rFonts w:eastAsia="Times New Roman"/>
                <w:lang w:val="en-US"/>
              </w:rPr>
            </w:pPr>
          </w:p>
          <w:p w:rsidR="00FF38CF" w:rsidRPr="00FF38CF" w:rsidRDefault="00FF38CF" w:rsidP="00FF38CF">
            <w:pPr>
              <w:rPr>
                <w:rFonts w:eastAsia="Times New Roman"/>
              </w:rPr>
            </w:pPr>
            <w:r w:rsidRPr="00FF38CF">
              <w:rPr>
                <w:rFonts w:eastAsia="Times New Roman"/>
              </w:rPr>
              <w:t>где:</w:t>
            </w:r>
          </w:p>
          <w:p w:rsidR="00FF38CF" w:rsidRPr="00FF38CF" w:rsidRDefault="00FF38CF" w:rsidP="00FF38CF">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FF38CF" w:rsidRPr="00A31594" w:rsidRDefault="00FF38CF" w:rsidP="00FF38CF">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5D502B" w:rsidRPr="00FF38CF" w:rsidRDefault="00FF38CF" w:rsidP="00FF38CF">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FF38CF" w:rsidRDefault="00FF38CF" w:rsidP="00FF38CF">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5D502B" w:rsidRPr="00FF38CF" w:rsidRDefault="005D502B" w:rsidP="00EF09B2">
            <w:pPr>
              <w:rPr>
                <w:rFonts w:eastAsia="Times New Roman"/>
              </w:rPr>
            </w:pPr>
          </w:p>
          <w:p w:rsidR="00EF09B2" w:rsidRDefault="005D502B" w:rsidP="00EF09B2">
            <w:r>
              <w:rPr>
                <w:rFonts w:eastAsia="Times New Roman"/>
              </w:rPr>
              <w:t xml:space="preserve">2. </w:t>
            </w:r>
            <w:r w:rsidR="00EF09B2">
              <w:rPr>
                <w:rFonts w:eastAsia="Times New Roman"/>
              </w:rPr>
              <w:t>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EF09B2" w:rsidRDefault="00EF09B2" w:rsidP="00EF09B2">
            <w:pPr>
              <w:rPr>
                <w:rFonts w:eastAsia="Times New Roman"/>
              </w:rPr>
            </w:pPr>
          </w:p>
          <w:p w:rsidR="00F27288" w:rsidRDefault="009B503D" w:rsidP="00EF09B2">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5B0351" w:rsidRPr="005B0351">
              <w:rPr>
                <w:rFonts w:eastAsia="Times New Roman"/>
                <w:lang w:val="en-US"/>
              </w:rPr>
              <w:t>*100*K</w:t>
            </w:r>
            <w:r w:rsidR="005B0351" w:rsidRPr="005B0351">
              <w:rPr>
                <w:rFonts w:eastAsia="Times New Roman"/>
                <w:vertAlign w:val="subscript"/>
                <w:lang w:val="en-US"/>
              </w:rPr>
              <w:t>z</w:t>
            </w:r>
          </w:p>
          <w:p w:rsidR="005B0351" w:rsidRPr="005B0351" w:rsidRDefault="005B0351" w:rsidP="00EF09B2">
            <w:pPr>
              <w:rPr>
                <w:rFonts w:eastAsia="Times New Roman"/>
                <w:lang w:val="en-US"/>
              </w:rPr>
            </w:pPr>
          </w:p>
          <w:p w:rsidR="00EF09B2" w:rsidRDefault="00EF09B2" w:rsidP="00EF09B2">
            <w:r>
              <w:rPr>
                <w:rFonts w:eastAsia="Times New Roman"/>
              </w:rPr>
              <w:t>где:</w:t>
            </w:r>
          </w:p>
          <w:p w:rsidR="00EF09B2" w:rsidRDefault="00EF09B2" w:rsidP="00EF09B2">
            <w:pPr>
              <w:rPr>
                <w:rFonts w:eastAsia="Times New Roman"/>
              </w:rPr>
            </w:pPr>
          </w:p>
          <w:p w:rsidR="00EF09B2" w:rsidRDefault="00EF09B2" w:rsidP="00EF09B2">
            <w:r>
              <w:rPr>
                <w:rFonts w:eastAsia="Times New Roman"/>
                <w:lang w:val="en-US"/>
              </w:rPr>
              <w:t>R</w:t>
            </w:r>
            <w:r w:rsidR="005B0351">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EF09B2" w:rsidRDefault="005B0351" w:rsidP="00EF09B2">
            <w:r>
              <w:rPr>
                <w:rFonts w:eastAsia="Times New Roman"/>
                <w:lang w:val="en-US"/>
              </w:rPr>
              <w:lastRenderedPageBreak/>
              <w:t>B</w:t>
            </w:r>
            <w:r>
              <w:rPr>
                <w:rFonts w:eastAsia="Times New Roman"/>
                <w:vertAlign w:val="superscript"/>
                <w:lang w:val="en-US"/>
              </w:rPr>
              <w:t>max</w:t>
            </w:r>
            <w:r w:rsidR="00EF09B2">
              <w:rPr>
                <w:rFonts w:eastAsia="Times New Roman"/>
              </w:rPr>
              <w:t xml:space="preserve"> – максимальный срок поставки товара, установленный в документации о проведении запроса предложений;</w:t>
            </w:r>
          </w:p>
          <w:p w:rsidR="00EF09B2" w:rsidRDefault="005B0351" w:rsidP="00EF09B2">
            <w:r>
              <w:rPr>
                <w:rFonts w:eastAsia="Times New Roman"/>
                <w:lang w:val="en-US"/>
              </w:rPr>
              <w:t>B</w:t>
            </w:r>
            <w:r w:rsidR="00EF09B2" w:rsidRPr="005B0351">
              <w:rPr>
                <w:rFonts w:eastAsia="Times New Roman"/>
                <w:vertAlign w:val="subscript"/>
                <w:lang w:val="en-US"/>
              </w:rPr>
              <w:t>i</w:t>
            </w:r>
            <w:r w:rsidR="00EF09B2">
              <w:rPr>
                <w:rFonts w:eastAsia="Times New Roman"/>
              </w:rPr>
              <w:t xml:space="preserve"> – срок поставки товара, указанный </w:t>
            </w:r>
            <w:r w:rsidR="00EF09B2">
              <w:rPr>
                <w:rFonts w:eastAsia="Times New Roman"/>
                <w:lang w:val="en-US"/>
              </w:rPr>
              <w:t>i</w:t>
            </w:r>
            <w:r w:rsidR="00EF09B2">
              <w:rPr>
                <w:rFonts w:eastAsia="Times New Roman"/>
              </w:rPr>
              <w:t>-м участником в заявке;</w:t>
            </w:r>
          </w:p>
          <w:p w:rsidR="00EF09B2" w:rsidRDefault="005B0351" w:rsidP="00EF09B2">
            <w:r>
              <w:rPr>
                <w:rFonts w:eastAsia="Times New Roman"/>
                <w:lang w:val="en-US"/>
              </w:rPr>
              <w:t>B</w:t>
            </w:r>
            <w:r>
              <w:rPr>
                <w:rFonts w:eastAsia="Times New Roman"/>
                <w:vertAlign w:val="superscript"/>
                <w:lang w:val="en-US"/>
              </w:rPr>
              <w:t>min</w:t>
            </w:r>
            <w:r w:rsidR="00EF09B2">
              <w:rPr>
                <w:rFonts w:eastAsia="Times New Roman"/>
              </w:rPr>
              <w:t xml:space="preserve"> - минимальный срок поставки товара, установленный в документации о проведении запроса предложений;</w:t>
            </w:r>
          </w:p>
          <w:p w:rsidR="00EF09B2" w:rsidRDefault="00EF09B2" w:rsidP="00EF09B2">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EF09B2" w:rsidRDefault="00EF09B2" w:rsidP="00EF09B2">
            <w:pPr>
              <w:rPr>
                <w:rFonts w:eastAsia="Times New Roman"/>
              </w:rPr>
            </w:pPr>
          </w:p>
          <w:p w:rsidR="00364A61" w:rsidRPr="00326D66" w:rsidRDefault="00364A61" w:rsidP="00364A61">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364A61" w:rsidRPr="00326D66" w:rsidRDefault="00364A61" w:rsidP="00364A61">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364A61" w:rsidRPr="00326D66" w:rsidRDefault="00364A61" w:rsidP="00364A61">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364A61" w:rsidRPr="00326D66" w:rsidRDefault="00364A61" w:rsidP="00364A61">
            <w:pPr>
              <w:rPr>
                <w:rFonts w:eastAsia="Times New Roman"/>
              </w:rPr>
            </w:pPr>
          </w:p>
          <w:p w:rsidR="00BF581E" w:rsidRPr="00DA4FDC" w:rsidRDefault="009B503D" w:rsidP="00BF581E">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BF581E" w:rsidRPr="00DA4FDC">
              <w:rPr>
                <w:rFonts w:eastAsia="Times New Roman"/>
                <w:lang w:val="en-US"/>
              </w:rPr>
              <w:t xml:space="preserve"> </w:t>
            </w:r>
            <w:r w:rsidR="00BF581E">
              <w:rPr>
                <w:rFonts w:eastAsia="Times New Roman"/>
                <w:lang w:val="en-US"/>
              </w:rPr>
              <w:t>*100*K</w:t>
            </w:r>
            <w:r w:rsidR="00BF581E">
              <w:rPr>
                <w:rFonts w:eastAsia="Times New Roman"/>
                <w:vertAlign w:val="subscript"/>
                <w:lang w:val="en-US"/>
              </w:rPr>
              <w:t>z</w:t>
            </w:r>
          </w:p>
          <w:p w:rsidR="00364A61" w:rsidRPr="00BF581E" w:rsidRDefault="00364A61" w:rsidP="00364A61">
            <w:pPr>
              <w:rPr>
                <w:rFonts w:eastAsia="Times New Roman"/>
                <w:lang w:val="en-US"/>
              </w:rPr>
            </w:pPr>
          </w:p>
          <w:p w:rsidR="00364A61" w:rsidRPr="00326D66" w:rsidRDefault="00364A61" w:rsidP="00364A61">
            <w:pPr>
              <w:rPr>
                <w:rFonts w:eastAsia="Times New Roman"/>
              </w:rPr>
            </w:pPr>
            <w:r w:rsidRPr="00326D66">
              <w:rPr>
                <w:rFonts w:eastAsia="Times New Roman"/>
              </w:rPr>
              <w:t>где:</w:t>
            </w:r>
          </w:p>
          <w:p w:rsidR="00364A61" w:rsidRPr="00326D66" w:rsidRDefault="00364A61" w:rsidP="00364A61">
            <w:pPr>
              <w:rPr>
                <w:rFonts w:eastAsia="Times New Roman"/>
              </w:rPr>
            </w:pPr>
          </w:p>
          <w:p w:rsidR="00364A61" w:rsidRPr="00B070AF" w:rsidRDefault="00364A61" w:rsidP="00364A61">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364A61" w:rsidRPr="00B070AF" w:rsidRDefault="00364A61" w:rsidP="00364A61">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EF09B2" w:rsidRDefault="00364A61" w:rsidP="00364A61">
            <w:pPr>
              <w:rPr>
                <w:rFonts w:eastAsia="Times New Roman"/>
              </w:rPr>
            </w:pPr>
            <w:r w:rsidRPr="00B070AF">
              <w:rPr>
                <w:rFonts w:eastAsia="Times New Roman"/>
              </w:rPr>
              <w:t>Ci - предложение i-го участника по сроку гарантии кач</w:t>
            </w:r>
            <w:r w:rsidR="00BF581E">
              <w:rPr>
                <w:rFonts w:eastAsia="Times New Roman"/>
              </w:rPr>
              <w:t>ества товара, работ, услуг;</w:t>
            </w:r>
          </w:p>
          <w:p w:rsidR="00BF581E" w:rsidRDefault="00BF581E" w:rsidP="00364A61">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326D66" w:rsidRDefault="00326D66" w:rsidP="00326D66">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lang w:val="x-none"/>
        </w:rPr>
        <w:lastRenderedPageBreak/>
        <w:t>2.</w:t>
      </w:r>
      <w:r>
        <w:rPr>
          <w:rFonts w:eastAsia="MS Mincho"/>
          <w:b/>
          <w:bCs/>
          <w:i/>
          <w:iCs/>
          <w:color w:val="17365D"/>
          <w:sz w:val="26"/>
        </w:rPr>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9 п. 29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BA045F">
        <w:trPr>
          <w:trHeight w:val="8635"/>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E52A1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E52A1D">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C03E71" w:rsidRDefault="00C03E71" w:rsidP="00BA045F">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Default="00BA045F" w:rsidP="00BA045F">
            <w:pPr>
              <w:autoSpaceDE w:val="0"/>
              <w:ind w:firstLine="709"/>
            </w:pPr>
          </w:p>
          <w:p w:rsidR="00BA045F" w:rsidRPr="00BA045F" w:rsidRDefault="00BA045F" w:rsidP="00BA045F">
            <w:pPr>
              <w:autoSpaceDE w:val="0"/>
              <w:ind w:firstLine="709"/>
            </w:pP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E52A1D"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B6846">
              <w:rPr>
                <w:i/>
                <w:lang w:eastAsia="ru-RU"/>
              </w:rPr>
              <w:t>(счёта, в случае, если участник размещения заказа имеет право на освобождение от уплаты НДС)</w:t>
            </w:r>
            <w:r w:rsidR="003A568F"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w:t>
      </w:r>
      <w:r w:rsidR="00743E72" w:rsidRPr="003A568F">
        <w:rPr>
          <w:rFonts w:eastAsia="Times New Roman"/>
          <w:i/>
          <w:sz w:val="20"/>
          <w:szCs w:val="20"/>
        </w:rPr>
        <w:t>.1(1.1), п. 2(2.1</w:t>
      </w:r>
      <w:r w:rsidR="003A568F">
        <w:rPr>
          <w:rFonts w:eastAsia="Times New Roman"/>
          <w:i/>
          <w:sz w:val="20"/>
          <w:szCs w:val="20"/>
        </w:rPr>
        <w:t>(2.1.1, 2.</w:t>
      </w:r>
      <w:r w:rsidR="00E52A1D">
        <w:rPr>
          <w:rFonts w:eastAsia="Times New Roman"/>
          <w:i/>
          <w:sz w:val="20"/>
          <w:szCs w:val="20"/>
        </w:rPr>
        <w:t>1.2, 2.1.3, 2.1.4, 2.1.5, 2.1.6</w:t>
      </w:r>
      <w:r w:rsidR="003A568F">
        <w:rPr>
          <w:rFonts w:eastAsia="Times New Roman"/>
          <w:i/>
          <w:sz w:val="20"/>
          <w:szCs w:val="20"/>
        </w:rPr>
        <w:t>)</w:t>
      </w:r>
      <w:r w:rsidR="00A356EF" w:rsidRPr="003A568F">
        <w:rPr>
          <w:rFonts w:eastAsia="Times New Roman"/>
          <w:i/>
          <w:sz w:val="20"/>
          <w:szCs w:val="20"/>
        </w:rPr>
        <w:t>,</w:t>
      </w:r>
      <w:r w:rsidR="004D1C00" w:rsidRPr="003A568F">
        <w:rPr>
          <w:rFonts w:eastAsia="Times New Roman"/>
          <w:i/>
          <w:sz w:val="20"/>
          <w:szCs w:val="20"/>
        </w:rPr>
        <w:t xml:space="preserve"> 2.2, 2.3</w:t>
      </w:r>
      <w:r w:rsidR="00743E72" w:rsidRPr="003A568F">
        <w:rPr>
          <w:rFonts w:eastAsia="Times New Roman"/>
          <w:i/>
          <w:sz w:val="20"/>
          <w:szCs w:val="20"/>
        </w:rPr>
        <w:t>), п.3(3.1</w:t>
      </w:r>
      <w:r w:rsidR="004D0226">
        <w:rPr>
          <w:rFonts w:eastAsia="Times New Roman"/>
          <w:i/>
          <w:sz w:val="20"/>
          <w:szCs w:val="20"/>
        </w:rPr>
        <w:t>, 3.2, 3.3, 3.4, 3.5, 3.6, 3.7</w:t>
      </w:r>
      <w:r w:rsidR="00B2313D" w:rsidRPr="003A568F">
        <w:rPr>
          <w:rFonts w:eastAsia="Times New Roman"/>
          <w:i/>
          <w:sz w:val="20"/>
          <w:szCs w:val="20"/>
        </w:rPr>
        <w:t>)</w:t>
      </w:r>
      <w:r w:rsidR="009A67E5" w:rsidRPr="003A568F">
        <w:rPr>
          <w:rFonts w:eastAsia="Times New Roman"/>
          <w:i/>
          <w:sz w:val="20"/>
          <w:szCs w:val="20"/>
        </w:rPr>
        <w:t>, п.4(4.1,</w:t>
      </w:r>
      <w:r w:rsidR="009A67E5">
        <w:rPr>
          <w:rFonts w:eastAsia="Times New Roman"/>
          <w:i/>
          <w:sz w:val="20"/>
          <w:szCs w:val="20"/>
        </w:rPr>
        <w:t xml:space="preserve"> 4.2</w:t>
      </w:r>
      <w:r w:rsidR="004D0226">
        <w:rPr>
          <w:rFonts w:eastAsia="Times New Roman"/>
          <w:i/>
          <w:sz w:val="20"/>
          <w:szCs w:val="20"/>
        </w:rPr>
        <w:t>, 4.3</w:t>
      </w:r>
      <w:r w:rsidR="009A67E5">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(п.</w:t>
      </w:r>
      <w:r w:rsidR="00BC326B" w:rsidRPr="00B2313D">
        <w:rPr>
          <w:rFonts w:eastAsia="Times New Roman"/>
          <w:i/>
          <w:color w:val="C00000"/>
          <w:sz w:val="20"/>
          <w:szCs w:val="20"/>
        </w:rPr>
        <w:t>1</w:t>
      </w:r>
      <w:r w:rsidR="00B2313D" w:rsidRPr="00B2313D">
        <w:rPr>
          <w:rFonts w:eastAsia="Times New Roman"/>
          <w:i/>
          <w:color w:val="C00000"/>
          <w:sz w:val="20"/>
          <w:szCs w:val="20"/>
        </w:rPr>
        <w:t>(1.1), п. 2(2.1</w:t>
      </w:r>
      <w:r w:rsidR="004D0226" w:rsidRPr="004D0226">
        <w:rPr>
          <w:rFonts w:eastAsia="Times New Roman"/>
          <w:i/>
          <w:color w:val="C00000"/>
          <w:sz w:val="20"/>
          <w:szCs w:val="20"/>
        </w:rPr>
        <w:t>(2.1.1, 2.1.2, 2.1.3, 2.1.4, 2.1.5, 2.1.6), 2.2, 2.3), п.3(3.1, 3.2, 3.3, 3.4, 3.5, 3.6, 3.7), п.4(4.1, 4.2, 4.3)</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E52A1D">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договора,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5B7" w:rsidRDefault="000405B7">
      <w:r>
        <w:separator/>
      </w:r>
    </w:p>
  </w:endnote>
  <w:endnote w:type="continuationSeparator" w:id="0">
    <w:p w:rsidR="000405B7" w:rsidRDefault="00040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Arial"/>
    <w:charset w:val="CC"/>
    <w:family w:val="swiss"/>
    <w:pitch w:val="variable"/>
    <w:sig w:usb0="00000000" w:usb1="5200F5FF" w:usb2="0A242021" w:usb3="00000000" w:csb0="000001FF" w:csb1="00000000"/>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03D" w:rsidRDefault="009B503D" w:rsidP="00B80539">
    <w:pPr>
      <w:pStyle w:val="af3"/>
      <w:jc w:val="right"/>
    </w:pPr>
    <w:r>
      <w:fldChar w:fldCharType="begin"/>
    </w:r>
    <w:r>
      <w:instrText xml:space="preserve"> PAGE </w:instrText>
    </w:r>
    <w:r>
      <w:fldChar w:fldCharType="separate"/>
    </w:r>
    <w:r w:rsidR="00E52A1D">
      <w:rPr>
        <w:noProof/>
      </w:rPr>
      <w:t>41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5B7" w:rsidRDefault="000405B7">
      <w:r>
        <w:separator/>
      </w:r>
    </w:p>
  </w:footnote>
  <w:footnote w:type="continuationSeparator" w:id="0">
    <w:p w:rsidR="000405B7" w:rsidRDefault="000405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05B7"/>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F20"/>
    <w:rsid w:val="00197938"/>
    <w:rsid w:val="001A7611"/>
    <w:rsid w:val="001D0638"/>
    <w:rsid w:val="001E4222"/>
    <w:rsid w:val="001E7F35"/>
    <w:rsid w:val="001F158D"/>
    <w:rsid w:val="001F4D93"/>
    <w:rsid w:val="001F5A80"/>
    <w:rsid w:val="002208A8"/>
    <w:rsid w:val="00223631"/>
    <w:rsid w:val="00237A99"/>
    <w:rsid w:val="00240E79"/>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A3161"/>
    <w:rsid w:val="003A36D5"/>
    <w:rsid w:val="003A4290"/>
    <w:rsid w:val="003A568F"/>
    <w:rsid w:val="0040306F"/>
    <w:rsid w:val="004247C1"/>
    <w:rsid w:val="004320F9"/>
    <w:rsid w:val="00440FA4"/>
    <w:rsid w:val="00444A6E"/>
    <w:rsid w:val="004458C5"/>
    <w:rsid w:val="00452B94"/>
    <w:rsid w:val="0046183F"/>
    <w:rsid w:val="00480470"/>
    <w:rsid w:val="0049590D"/>
    <w:rsid w:val="004A4FFC"/>
    <w:rsid w:val="004B346F"/>
    <w:rsid w:val="004C1570"/>
    <w:rsid w:val="004D0226"/>
    <w:rsid w:val="004D1C00"/>
    <w:rsid w:val="004E12AA"/>
    <w:rsid w:val="004E5572"/>
    <w:rsid w:val="004F048C"/>
    <w:rsid w:val="00503B42"/>
    <w:rsid w:val="00504B85"/>
    <w:rsid w:val="005076F3"/>
    <w:rsid w:val="00514E17"/>
    <w:rsid w:val="005161DE"/>
    <w:rsid w:val="00516DE2"/>
    <w:rsid w:val="00526DA3"/>
    <w:rsid w:val="00534839"/>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07984"/>
    <w:rsid w:val="00620EEC"/>
    <w:rsid w:val="00626B9B"/>
    <w:rsid w:val="00634B61"/>
    <w:rsid w:val="00637F70"/>
    <w:rsid w:val="00646F83"/>
    <w:rsid w:val="006530A5"/>
    <w:rsid w:val="00656E6B"/>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5335"/>
    <w:rsid w:val="00743E72"/>
    <w:rsid w:val="007458A5"/>
    <w:rsid w:val="007548EE"/>
    <w:rsid w:val="007560D5"/>
    <w:rsid w:val="00764398"/>
    <w:rsid w:val="00764ACF"/>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A6F"/>
    <w:rsid w:val="009A5222"/>
    <w:rsid w:val="009A67E5"/>
    <w:rsid w:val="009B503D"/>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67B2D"/>
    <w:rsid w:val="00A73A83"/>
    <w:rsid w:val="00A7487D"/>
    <w:rsid w:val="00A75BEE"/>
    <w:rsid w:val="00A80569"/>
    <w:rsid w:val="00A80666"/>
    <w:rsid w:val="00A85FB1"/>
    <w:rsid w:val="00AC33C8"/>
    <w:rsid w:val="00AD0B22"/>
    <w:rsid w:val="00AD6C8D"/>
    <w:rsid w:val="00AD72F2"/>
    <w:rsid w:val="00AD7E65"/>
    <w:rsid w:val="00AF013E"/>
    <w:rsid w:val="00B228AA"/>
    <w:rsid w:val="00B2313D"/>
    <w:rsid w:val="00B3767D"/>
    <w:rsid w:val="00B4595C"/>
    <w:rsid w:val="00B46087"/>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06435"/>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B64C9"/>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A08"/>
    <w:rsid w:val="00D969B5"/>
    <w:rsid w:val="00D9718C"/>
    <w:rsid w:val="00DA4FDC"/>
    <w:rsid w:val="00DC587E"/>
    <w:rsid w:val="00DE4FF1"/>
    <w:rsid w:val="00DF785C"/>
    <w:rsid w:val="00E148C1"/>
    <w:rsid w:val="00E31423"/>
    <w:rsid w:val="00E31669"/>
    <w:rsid w:val="00E43CC6"/>
    <w:rsid w:val="00E4643F"/>
    <w:rsid w:val="00E52A1D"/>
    <w:rsid w:val="00E67B27"/>
    <w:rsid w:val="00E763A0"/>
    <w:rsid w:val="00ED0893"/>
    <w:rsid w:val="00ED78A4"/>
    <w:rsid w:val="00EE3010"/>
    <w:rsid w:val="00EE4C3C"/>
    <w:rsid w:val="00EF09B2"/>
    <w:rsid w:val="00EF0DBE"/>
    <w:rsid w:val="00EF33A0"/>
    <w:rsid w:val="00EF7A2D"/>
    <w:rsid w:val="00F02EEE"/>
    <w:rsid w:val="00F11966"/>
    <w:rsid w:val="00F16130"/>
    <w:rsid w:val="00F259A1"/>
    <w:rsid w:val="00F27288"/>
    <w:rsid w:val="00F32BE4"/>
    <w:rsid w:val="00F4179D"/>
    <w:rsid w:val="00F43689"/>
    <w:rsid w:val="00F63877"/>
    <w:rsid w:val="00F6534F"/>
    <w:rsid w:val="00F94AFD"/>
    <w:rsid w:val="00FB04C7"/>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005B0-FCBE-43E5-AEE4-BEA5D6443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41</Pages>
  <Words>11911</Words>
  <Characters>67899</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79651</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Воронцова Ольга Николаевна</cp:lastModifiedBy>
  <cp:revision>3</cp:revision>
  <cp:lastPrinted>2023-04-27T08:37:00Z</cp:lastPrinted>
  <dcterms:created xsi:type="dcterms:W3CDTF">2023-04-27T06:42:00Z</dcterms:created>
  <dcterms:modified xsi:type="dcterms:W3CDTF">2023-04-27T08:37:00Z</dcterms:modified>
</cp:coreProperties>
</file>